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B260B6" w:rsidTr="00B260B6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B6" w:rsidRDefault="00B260B6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B6" w:rsidRDefault="001C54D3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1C54D3">
              <w:rPr>
                <w:rFonts w:ascii="Arial" w:hAnsi="Arial" w:cs="Arial"/>
                <w:b/>
                <w:szCs w:val="20"/>
              </w:rPr>
              <w:t>Okolju prijazne storitve čiščenja poslovnih prostorov Ministrstva za zunanje in evropske zadeve za obdobje 36 mesecev</w:t>
            </w:r>
          </w:p>
        </w:tc>
      </w:tr>
      <w:tr w:rsidR="00B260B6" w:rsidTr="00B260B6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B6" w:rsidRDefault="00B260B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0B6" w:rsidRDefault="00D65AF1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D65AF1">
              <w:rPr>
                <w:rFonts w:ascii="Arial" w:hAnsi="Arial" w:cs="Arial"/>
                <w:b/>
                <w:szCs w:val="20"/>
              </w:rPr>
              <w:t>003/25 JN MZEZ</w:t>
            </w:r>
            <w:bookmarkStart w:id="0" w:name="_GoBack"/>
            <w:bookmarkEnd w:id="0"/>
          </w:p>
        </w:tc>
      </w:tr>
    </w:tbl>
    <w:p w:rsidR="00B260B6" w:rsidRDefault="00B260B6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357954" w:rsidRDefault="0035795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</w:t>
      </w:r>
      <w:r w:rsidR="001C54D3">
        <w:rPr>
          <w:rFonts w:ascii="Arial" w:hAnsi="Arial" w:cs="Arial"/>
          <w:szCs w:val="20"/>
        </w:rPr>
        <w:t>, št. 113/03 – uradno prečiščeno besedilo,</w:t>
      </w:r>
      <w:r w:rsidR="00486DB1" w:rsidRPr="00486DB1">
        <w:rPr>
          <w:rFonts w:ascii="Arial" w:hAnsi="Arial" w:cs="Arial"/>
          <w:szCs w:val="20"/>
        </w:rPr>
        <w:t xml:space="preserve">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F609F6" w:rsidRPr="00486DB1" w:rsidTr="00F609F6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09F6" w:rsidRPr="00894026" w:rsidRDefault="00F609F6" w:rsidP="00F135D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F609F6" w:rsidRPr="00486DB1" w:rsidTr="007A48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09F6" w:rsidRPr="00542DB9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42DB9">
              <w:rPr>
                <w:rFonts w:ascii="Arial" w:hAnsi="Arial" w:cs="Arial"/>
                <w:b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F6" w:rsidRPr="00486DB1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609F6" w:rsidRPr="00486DB1" w:rsidTr="007A48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09F6" w:rsidRPr="00542DB9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42DB9"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9F6" w:rsidRPr="00486DB1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F609F6" w:rsidRDefault="00F609F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86DB1" w:rsidTr="00486DB1">
      <w:tc>
        <w:tcPr>
          <w:tcW w:w="9639" w:type="dxa"/>
          <w:tcBorders>
            <w:top w:val="single" w:sz="4" w:space="0" w:color="auto"/>
          </w:tcBorders>
        </w:tcPr>
        <w:p w:rsidR="00486DB1" w:rsidRPr="00FF674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65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65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:rsidR="00486DB1" w:rsidRPr="006907E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D65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D65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C444F0">
      <w:rPr>
        <w:rFonts w:ascii="Arial" w:hAnsi="Arial" w:cs="Arial"/>
        <w:sz w:val="16"/>
        <w:szCs w:val="16"/>
        <w:u w:val="single"/>
      </w:rPr>
      <w:t>-13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49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85C18"/>
    <w:rsid w:val="000127C4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9CD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C54D3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744D6"/>
    <w:rsid w:val="00276064"/>
    <w:rsid w:val="002920A9"/>
    <w:rsid w:val="002A260E"/>
    <w:rsid w:val="002A2B36"/>
    <w:rsid w:val="002E4846"/>
    <w:rsid w:val="002F1007"/>
    <w:rsid w:val="00320D20"/>
    <w:rsid w:val="00332B7E"/>
    <w:rsid w:val="003565B4"/>
    <w:rsid w:val="0035795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2DB9"/>
    <w:rsid w:val="005464B2"/>
    <w:rsid w:val="00547C0A"/>
    <w:rsid w:val="00550FFF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A48F4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75248"/>
    <w:rsid w:val="00994B35"/>
    <w:rsid w:val="009A75FB"/>
    <w:rsid w:val="009C2D66"/>
    <w:rsid w:val="009D4A0E"/>
    <w:rsid w:val="009D6A0D"/>
    <w:rsid w:val="009D7A24"/>
    <w:rsid w:val="009D7A4C"/>
    <w:rsid w:val="00A24057"/>
    <w:rsid w:val="00A449B6"/>
    <w:rsid w:val="00A514CF"/>
    <w:rsid w:val="00A54E7B"/>
    <w:rsid w:val="00A66561"/>
    <w:rsid w:val="00A71804"/>
    <w:rsid w:val="00A76972"/>
    <w:rsid w:val="00A96C33"/>
    <w:rsid w:val="00AB4944"/>
    <w:rsid w:val="00AB6ABE"/>
    <w:rsid w:val="00AE3CA6"/>
    <w:rsid w:val="00AE6C73"/>
    <w:rsid w:val="00AF3C70"/>
    <w:rsid w:val="00B00479"/>
    <w:rsid w:val="00B04D58"/>
    <w:rsid w:val="00B12FF7"/>
    <w:rsid w:val="00B14005"/>
    <w:rsid w:val="00B260B6"/>
    <w:rsid w:val="00B2778C"/>
    <w:rsid w:val="00B36F06"/>
    <w:rsid w:val="00B422D7"/>
    <w:rsid w:val="00B524F4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44F0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751"/>
    <w:rsid w:val="00CE6B89"/>
    <w:rsid w:val="00CF35E4"/>
    <w:rsid w:val="00CF4173"/>
    <w:rsid w:val="00D064B2"/>
    <w:rsid w:val="00D33934"/>
    <w:rsid w:val="00D34A68"/>
    <w:rsid w:val="00D424A3"/>
    <w:rsid w:val="00D44F00"/>
    <w:rsid w:val="00D52EC0"/>
    <w:rsid w:val="00D65AF1"/>
    <w:rsid w:val="00D768E7"/>
    <w:rsid w:val="00D875C7"/>
    <w:rsid w:val="00D92058"/>
    <w:rsid w:val="00DA43C8"/>
    <w:rsid w:val="00DA7293"/>
    <w:rsid w:val="00DC04FC"/>
    <w:rsid w:val="00DC59CD"/>
    <w:rsid w:val="00DD4842"/>
    <w:rsid w:val="00DE14BC"/>
    <w:rsid w:val="00E25E0C"/>
    <w:rsid w:val="00E32819"/>
    <w:rsid w:val="00E3534E"/>
    <w:rsid w:val="00E403CC"/>
    <w:rsid w:val="00E42F41"/>
    <w:rsid w:val="00E445BD"/>
    <w:rsid w:val="00E66233"/>
    <w:rsid w:val="00E74533"/>
    <w:rsid w:val="00E74744"/>
    <w:rsid w:val="00E80151"/>
    <w:rsid w:val="00E95556"/>
    <w:rsid w:val="00EB721E"/>
    <w:rsid w:val="00ED1B85"/>
    <w:rsid w:val="00EE4EBF"/>
    <w:rsid w:val="00EE7048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09F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Irena Habinc</cp:lastModifiedBy>
  <cp:revision>49</cp:revision>
  <cp:lastPrinted>2018-04-24T10:01:00Z</cp:lastPrinted>
  <dcterms:created xsi:type="dcterms:W3CDTF">2017-05-12T11:53:00Z</dcterms:created>
  <dcterms:modified xsi:type="dcterms:W3CDTF">2025-01-08T13:15:00Z</dcterms:modified>
</cp:coreProperties>
</file>